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9C" w:rsidRPr="00782B9C" w:rsidRDefault="00782B9C">
      <w:pPr>
        <w:rPr>
          <w:rFonts w:ascii="Tahoma" w:hAnsi="Tahoma" w:cs="Tahoma"/>
          <w:sz w:val="22"/>
          <w:szCs w:val="22"/>
        </w:rPr>
      </w:pPr>
      <w:r w:rsidRPr="00782B9C">
        <w:rPr>
          <w:rFonts w:ascii="Tahoma" w:hAnsi="Tahoma" w:cs="Tahoma"/>
          <w:sz w:val="22"/>
          <w:szCs w:val="22"/>
        </w:rPr>
        <w:t>3554. Poselství Boh</w:t>
      </w:r>
      <w:r w:rsidR="006A450B">
        <w:rPr>
          <w:rFonts w:ascii="Tahoma" w:hAnsi="Tahoma" w:cs="Tahoma"/>
          <w:sz w:val="22"/>
          <w:szCs w:val="22"/>
        </w:rPr>
        <w:t>a Otce ze dne 14. prosince 2025.</w:t>
      </w: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  <w:r w:rsidRPr="00782B9C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67781A" w:rsidRPr="0067781A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 w:rsidP="00782B9C">
      <w:pPr>
        <w:jc w:val="center"/>
        <w:rPr>
          <w:rFonts w:ascii="Tahoma" w:hAnsi="Tahoma" w:cs="Tahoma"/>
          <w:sz w:val="22"/>
          <w:szCs w:val="22"/>
        </w:rPr>
      </w:pPr>
      <w:r w:rsidRPr="00782B9C">
        <w:rPr>
          <w:rFonts w:ascii="Tahoma" w:hAnsi="Tahoma" w:cs="Tahoma"/>
          <w:b/>
          <w:bCs/>
          <w:sz w:val="22"/>
          <w:szCs w:val="22"/>
        </w:rPr>
        <w:t>POSTAVTE SE PROTI NĚMU</w:t>
      </w: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  <w:r w:rsidRPr="00782B9C">
        <w:rPr>
          <w:rFonts w:ascii="Tahoma" w:hAnsi="Tahoma" w:cs="Tahoma"/>
          <w:sz w:val="22"/>
          <w:szCs w:val="22"/>
        </w:rPr>
        <w:t xml:space="preserve">Uklidněte své obavy a svěřte </w:t>
      </w:r>
      <w:r w:rsidR="0067781A">
        <w:rPr>
          <w:rFonts w:ascii="Tahoma" w:hAnsi="Tahoma" w:cs="Tahoma"/>
          <w:sz w:val="22"/>
          <w:szCs w:val="22"/>
        </w:rPr>
        <w:t>M</w:t>
      </w:r>
      <w:r w:rsidRPr="00782B9C">
        <w:rPr>
          <w:rFonts w:ascii="Tahoma" w:hAnsi="Tahoma" w:cs="Tahoma"/>
          <w:sz w:val="22"/>
          <w:szCs w:val="22"/>
        </w:rPr>
        <w:t xml:space="preserve">i své starosti. Většina toho, čeho se obáváte, se vám nikdy nestane. Odvraťte se od našeptávání nepřítele a vstupte do </w:t>
      </w:r>
      <w:r w:rsidR="0067781A">
        <w:rPr>
          <w:rFonts w:ascii="Tahoma" w:hAnsi="Tahoma" w:cs="Tahoma"/>
          <w:sz w:val="22"/>
          <w:szCs w:val="22"/>
        </w:rPr>
        <w:t>m</w:t>
      </w:r>
      <w:r w:rsidRPr="00782B9C">
        <w:rPr>
          <w:rFonts w:ascii="Tahoma" w:hAnsi="Tahoma" w:cs="Tahoma"/>
          <w:sz w:val="22"/>
          <w:szCs w:val="22"/>
        </w:rPr>
        <w:t xml:space="preserve">ého Slova. </w:t>
      </w: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  <w:r w:rsidRPr="00782B9C">
        <w:rPr>
          <w:rFonts w:ascii="Tahoma" w:hAnsi="Tahoma" w:cs="Tahoma"/>
          <w:sz w:val="22"/>
          <w:szCs w:val="22"/>
        </w:rPr>
        <w:t xml:space="preserve">Budu </w:t>
      </w:r>
      <w:r w:rsidR="0067781A">
        <w:rPr>
          <w:rFonts w:ascii="Tahoma" w:hAnsi="Tahoma" w:cs="Tahoma"/>
          <w:sz w:val="22"/>
          <w:szCs w:val="22"/>
        </w:rPr>
        <w:t>vás</w:t>
      </w:r>
      <w:r w:rsidRPr="00782B9C">
        <w:rPr>
          <w:rFonts w:ascii="Tahoma" w:hAnsi="Tahoma" w:cs="Tahoma"/>
          <w:sz w:val="22"/>
          <w:szCs w:val="22"/>
        </w:rPr>
        <w:t xml:space="preserve"> učit o Sobě a ukážu </w:t>
      </w:r>
      <w:r w:rsidR="0067781A">
        <w:rPr>
          <w:rFonts w:ascii="Tahoma" w:hAnsi="Tahoma" w:cs="Tahoma"/>
          <w:sz w:val="22"/>
          <w:szCs w:val="22"/>
        </w:rPr>
        <w:t xml:space="preserve">vám </w:t>
      </w:r>
      <w:r w:rsidRPr="00782B9C">
        <w:rPr>
          <w:rFonts w:ascii="Tahoma" w:hAnsi="Tahoma" w:cs="Tahoma"/>
          <w:sz w:val="22"/>
          <w:szCs w:val="22"/>
        </w:rPr>
        <w:t xml:space="preserve">tam Svá zaslíbení. Úzkost </w:t>
      </w:r>
      <w:r w:rsidR="0067781A">
        <w:rPr>
          <w:rFonts w:ascii="Tahoma" w:hAnsi="Tahoma" w:cs="Tahoma"/>
          <w:sz w:val="22"/>
          <w:szCs w:val="22"/>
        </w:rPr>
        <w:t>vás</w:t>
      </w:r>
      <w:r w:rsidRPr="00782B9C">
        <w:rPr>
          <w:rFonts w:ascii="Tahoma" w:hAnsi="Tahoma" w:cs="Tahoma"/>
          <w:sz w:val="22"/>
          <w:szCs w:val="22"/>
        </w:rPr>
        <w:t xml:space="preserve"> jen vyčerpává, aby na </w:t>
      </w:r>
      <w:r w:rsidR="0067781A">
        <w:rPr>
          <w:rFonts w:ascii="Tahoma" w:hAnsi="Tahoma" w:cs="Tahoma"/>
          <w:sz w:val="22"/>
          <w:szCs w:val="22"/>
        </w:rPr>
        <w:t xml:space="preserve">vás </w:t>
      </w:r>
      <w:r w:rsidRPr="00782B9C">
        <w:rPr>
          <w:rFonts w:ascii="Tahoma" w:hAnsi="Tahoma" w:cs="Tahoma"/>
          <w:sz w:val="22"/>
          <w:szCs w:val="22"/>
        </w:rPr>
        <w:t>nepřítel mohl tvrději zaútočit.</w:t>
      </w: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  <w:r w:rsidRPr="00782B9C">
        <w:rPr>
          <w:rFonts w:ascii="Tahoma" w:hAnsi="Tahoma" w:cs="Tahoma"/>
          <w:sz w:val="22"/>
          <w:szCs w:val="22"/>
        </w:rPr>
        <w:t>Postavte se mu.</w:t>
      </w: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  <w:r w:rsidRPr="00782B9C">
        <w:rPr>
          <w:rFonts w:ascii="Tahoma" w:hAnsi="Tahoma" w:cs="Tahoma"/>
          <w:sz w:val="22"/>
          <w:szCs w:val="22"/>
        </w:rPr>
        <w:t>Bůh Otec</w:t>
      </w: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>
      <w:pPr>
        <w:rPr>
          <w:rFonts w:ascii="Tahoma" w:hAnsi="Tahoma" w:cs="Tahoma"/>
          <w:sz w:val="22"/>
          <w:szCs w:val="22"/>
        </w:rPr>
      </w:pP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Jr 29, 11: Neboť to, co s vámi zamýšlím, znám jen já sám, je výrok Hospodinův, jsou to myšlenky o pokoji, nikoli o zlu: chci vám dát naději do budoucnosti. 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>Př 3, 5-6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0" w:name="v5"/>
      <w:bookmarkEnd w:id="0"/>
      <w:r w:rsidRPr="00782B9C">
        <w:rPr>
          <w:rFonts w:ascii="Tahoma" w:hAnsi="Tahoma" w:cs="Tahoma"/>
          <w:b/>
          <w:i/>
          <w:sz w:val="18"/>
          <w:szCs w:val="18"/>
        </w:rPr>
        <w:t xml:space="preserve">5: Důvěřuj Hospodinu celým srdcem, na svoji rozumnost nespoléhej. </w:t>
      </w:r>
    </w:p>
    <w:p w:rsid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1" w:name="v6"/>
      <w:bookmarkEnd w:id="1"/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6: Poznávej ho na všech svých cestách, on sám napřímí tvé stezky. 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Ž 55, 22: Lichotek má plná ústa, ale v srdci válku. Hladší nad olej jsou jeho slova, ale jsou to vytasené meče. 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Ž 56, 3: Denně po mně šlapou ti, kteří proti mně sočí, těch, kdo zpupně válčí proti mně, je mnoho. 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>Fil 4, 4-7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2" w:name="v4"/>
      <w:bookmarkEnd w:id="2"/>
      <w:r w:rsidRPr="00782B9C">
        <w:rPr>
          <w:rFonts w:ascii="Tahoma" w:hAnsi="Tahoma" w:cs="Tahoma"/>
          <w:b/>
          <w:i/>
          <w:sz w:val="18"/>
          <w:szCs w:val="18"/>
        </w:rPr>
        <w:t xml:space="preserve">4: Radujte se v Pánu vždycky, znovu říkám, radujte se! </w:t>
      </w:r>
    </w:p>
    <w:p w:rsid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3" w:name="v5 kopie 1"/>
      <w:bookmarkEnd w:id="3"/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5: Vaše mírnost ať je známa všem lidem. Pán je blízko. </w:t>
      </w:r>
    </w:p>
    <w:p w:rsid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4" w:name="v6 kopie 1"/>
      <w:bookmarkEnd w:id="4"/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6: Netrapte se žádnou starostí, ale v každé modlitbě a prosbě děkujte a předkládejte své žádosti Bohu. </w:t>
      </w:r>
    </w:p>
    <w:p w:rsid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5" w:name="v7"/>
      <w:bookmarkEnd w:id="5"/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7: A pokoj Boží, převyšující každé pomyšlení, bude střežit vaše srdce i mysl v Kristu Ježíši. 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>1Petr 5, 6-7</w:t>
      </w:r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6" w:name="v6 kopie 2"/>
      <w:bookmarkEnd w:id="6"/>
      <w:r w:rsidRPr="00782B9C">
        <w:rPr>
          <w:rFonts w:ascii="Tahoma" w:hAnsi="Tahoma" w:cs="Tahoma"/>
          <w:b/>
          <w:i/>
          <w:sz w:val="18"/>
          <w:szCs w:val="18"/>
        </w:rPr>
        <w:t xml:space="preserve">6: Pokořte se tedy pod mocnou ruku Boží, aby vás povýšil v ustanovený čas. </w:t>
      </w:r>
    </w:p>
    <w:p w:rsid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bookmarkStart w:id="7" w:name="v7 kopie 1"/>
      <w:bookmarkEnd w:id="7"/>
    </w:p>
    <w:p w:rsidR="00782B9C" w:rsidRPr="00782B9C" w:rsidRDefault="00782B9C" w:rsidP="00782B9C">
      <w:pPr>
        <w:rPr>
          <w:rFonts w:ascii="Tahoma" w:hAnsi="Tahoma" w:cs="Tahoma"/>
          <w:b/>
          <w:i/>
          <w:sz w:val="18"/>
          <w:szCs w:val="18"/>
        </w:rPr>
      </w:pPr>
      <w:r w:rsidRPr="00782B9C">
        <w:rPr>
          <w:rFonts w:ascii="Tahoma" w:hAnsi="Tahoma" w:cs="Tahoma"/>
          <w:b/>
          <w:i/>
          <w:sz w:val="18"/>
          <w:szCs w:val="18"/>
        </w:rPr>
        <w:t xml:space="preserve">7: Všechnu </w:t>
      </w:r>
      <w:r w:rsidR="0067781A">
        <w:rPr>
          <w:rFonts w:ascii="Tahoma" w:hAnsi="Tahoma" w:cs="Tahoma"/>
          <w:b/>
          <w:i/>
          <w:sz w:val="18"/>
          <w:szCs w:val="18"/>
        </w:rPr>
        <w:t>'svou starost vložte na něj'</w:t>
      </w:r>
      <w:r w:rsidRPr="00782B9C">
        <w:rPr>
          <w:rFonts w:ascii="Tahoma" w:hAnsi="Tahoma" w:cs="Tahoma"/>
          <w:b/>
          <w:i/>
          <w:sz w:val="18"/>
          <w:szCs w:val="18"/>
        </w:rPr>
        <w:t xml:space="preserve">, neboť mu na vás záleží. </w:t>
      </w:r>
    </w:p>
    <w:sectPr w:rsidR="00782B9C" w:rsidRPr="00782B9C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B9C" w:rsidRDefault="00782B9C">
      <w:r>
        <w:separator/>
      </w:r>
    </w:p>
  </w:endnote>
  <w:endnote w:type="continuationSeparator" w:id="0">
    <w:p w:rsidR="00782B9C" w:rsidRDefault="00782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B9C" w:rsidRDefault="00782B9C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782B9C" w:rsidRDefault="00782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B9C"/>
    <w:rsid w:val="0067781A"/>
    <w:rsid w:val="006A450B"/>
    <w:rsid w:val="00782B9C"/>
    <w:rsid w:val="00F9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1252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2025-12-15T11:54:00Z</dcterms:created>
  <dcterms:modified xsi:type="dcterms:W3CDTF">2025-12-15T11:55:00Z</dcterms:modified>
</cp:coreProperties>
</file>